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8E0216" w:rsidTr="008E0216">
        <w:tc>
          <w:tcPr>
            <w:tcW w:w="566" w:type="dxa"/>
          </w:tcPr>
          <w:p w:rsidR="00754A16" w:rsidRDefault="00754A1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754A16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754A16" w:rsidRDefault="00754A16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754A16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754A16" w:rsidRDefault="00C5727B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754A16" w:rsidRDefault="00754A1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754A16" w:rsidRDefault="00754A16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754A16" w:rsidRDefault="00754A16">
            <w:pPr>
              <w:spacing w:after="0" w:line="240" w:lineRule="auto"/>
            </w:pPr>
          </w:p>
        </w:tc>
        <w:tc>
          <w:tcPr>
            <w:tcW w:w="566" w:type="dxa"/>
          </w:tcPr>
          <w:p w:rsidR="00754A16" w:rsidRDefault="00754A16">
            <w:pPr>
              <w:pStyle w:val="EmptyCellLayoutStyle"/>
              <w:spacing w:after="0" w:line="240" w:lineRule="auto"/>
            </w:pPr>
          </w:p>
        </w:tc>
      </w:tr>
      <w:tr w:rsidR="00754A16">
        <w:trPr>
          <w:trHeight w:val="283"/>
        </w:trPr>
        <w:tc>
          <w:tcPr>
            <w:tcW w:w="566" w:type="dxa"/>
          </w:tcPr>
          <w:p w:rsidR="00754A16" w:rsidRDefault="00754A1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54A16" w:rsidRDefault="00754A1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54A16" w:rsidRDefault="00754A1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54A16" w:rsidRDefault="00754A1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754A16" w:rsidRDefault="00754A16">
            <w:pPr>
              <w:pStyle w:val="EmptyCellLayoutStyle"/>
              <w:spacing w:after="0" w:line="240" w:lineRule="auto"/>
            </w:pPr>
          </w:p>
        </w:tc>
      </w:tr>
      <w:tr w:rsidR="008E0216" w:rsidTr="008E0216">
        <w:tc>
          <w:tcPr>
            <w:tcW w:w="566" w:type="dxa"/>
          </w:tcPr>
          <w:p w:rsidR="00754A16" w:rsidRDefault="00754A1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5"/>
              <w:gridCol w:w="5375"/>
              <w:gridCol w:w="1698"/>
              <w:gridCol w:w="2265"/>
            </w:tblGrid>
            <w:tr w:rsidR="00754A16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HF369 - Bebek Masajı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8E0216">
                  <w:pPr>
                    <w:spacing w:after="0" w:line="240" w:lineRule="auto"/>
                  </w:pPr>
                  <w:r>
                    <w:t>ARASINAV</w:t>
                  </w:r>
                </w:p>
              </w:tc>
            </w:tr>
            <w:tr w:rsidR="00754A16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8E0216">
                  <w:pPr>
                    <w:spacing w:after="0" w:line="240" w:lineRule="auto"/>
                  </w:pPr>
                  <w:r>
                    <w:t>28.03.2019</w:t>
                  </w:r>
                </w:p>
                <w:p w:rsidR="008E0216" w:rsidRDefault="008E0216">
                  <w:pPr>
                    <w:spacing w:after="0" w:line="240" w:lineRule="auto"/>
                  </w:pPr>
                  <w:r>
                    <w:t>10.15-11.15</w:t>
                  </w:r>
                </w:p>
              </w:tc>
            </w:tr>
            <w:tr w:rsidR="00754A16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754A16">
                  <w:pPr>
                    <w:spacing w:after="0" w:line="240" w:lineRule="auto"/>
                  </w:pPr>
                </w:p>
              </w:tc>
            </w:tr>
            <w:tr w:rsidR="00754A16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8E0216">
                  <w:pPr>
                    <w:spacing w:after="0" w:line="240" w:lineRule="auto"/>
                  </w:pPr>
                  <w:r>
                    <w:t>AMFİ 1</w:t>
                  </w:r>
                  <w:bookmarkStart w:id="0" w:name="_GoBack"/>
                  <w:bookmarkEnd w:id="0"/>
                </w:p>
              </w:tc>
            </w:tr>
          </w:tbl>
          <w:p w:rsidR="00754A16" w:rsidRDefault="00754A16">
            <w:pPr>
              <w:spacing w:after="0" w:line="240" w:lineRule="auto"/>
            </w:pPr>
          </w:p>
        </w:tc>
        <w:tc>
          <w:tcPr>
            <w:tcW w:w="566" w:type="dxa"/>
          </w:tcPr>
          <w:p w:rsidR="00754A16" w:rsidRDefault="00754A16">
            <w:pPr>
              <w:pStyle w:val="EmptyCellLayoutStyle"/>
              <w:spacing w:after="0" w:line="240" w:lineRule="auto"/>
            </w:pPr>
          </w:p>
        </w:tc>
      </w:tr>
      <w:tr w:rsidR="00754A16">
        <w:trPr>
          <w:trHeight w:val="283"/>
        </w:trPr>
        <w:tc>
          <w:tcPr>
            <w:tcW w:w="566" w:type="dxa"/>
          </w:tcPr>
          <w:p w:rsidR="00754A16" w:rsidRDefault="00754A1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54A16" w:rsidRDefault="00754A1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54A16" w:rsidRDefault="00754A1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54A16" w:rsidRDefault="00754A1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754A16" w:rsidRDefault="00754A16">
            <w:pPr>
              <w:pStyle w:val="EmptyCellLayoutStyle"/>
              <w:spacing w:after="0" w:line="240" w:lineRule="auto"/>
            </w:pPr>
          </w:p>
        </w:tc>
      </w:tr>
      <w:tr w:rsidR="00754A16">
        <w:tc>
          <w:tcPr>
            <w:tcW w:w="566" w:type="dxa"/>
          </w:tcPr>
          <w:p w:rsidR="00754A16" w:rsidRDefault="00754A1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754A1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54A1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AĞIŞ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754A16">
                  <w:pPr>
                    <w:spacing w:after="0" w:line="240" w:lineRule="auto"/>
                  </w:pPr>
                </w:p>
              </w:tc>
            </w:tr>
            <w:tr w:rsidR="00754A1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Halime ÜZÜM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754A16">
                  <w:pPr>
                    <w:spacing w:after="0" w:line="240" w:lineRule="auto"/>
                  </w:pPr>
                </w:p>
              </w:tc>
            </w:tr>
            <w:tr w:rsidR="00754A1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DÜZEN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754A16">
                  <w:pPr>
                    <w:spacing w:after="0" w:line="240" w:lineRule="auto"/>
                  </w:pPr>
                </w:p>
              </w:tc>
            </w:tr>
            <w:tr w:rsidR="00754A1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Feride YAVUZ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754A16">
                  <w:pPr>
                    <w:spacing w:after="0" w:line="240" w:lineRule="auto"/>
                  </w:pPr>
                </w:p>
              </w:tc>
            </w:tr>
            <w:tr w:rsidR="00754A1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Refik Can 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754A16">
                  <w:pPr>
                    <w:spacing w:after="0" w:line="240" w:lineRule="auto"/>
                  </w:pPr>
                </w:p>
              </w:tc>
            </w:tr>
            <w:tr w:rsidR="00754A1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ÇETİNER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754A16">
                  <w:pPr>
                    <w:spacing w:after="0" w:line="240" w:lineRule="auto"/>
                  </w:pPr>
                </w:p>
              </w:tc>
            </w:tr>
            <w:tr w:rsidR="00754A1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Güllüzar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ÖKMEN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754A16">
                  <w:pPr>
                    <w:spacing w:after="0" w:line="240" w:lineRule="auto"/>
                  </w:pPr>
                </w:p>
              </w:tc>
            </w:tr>
            <w:tr w:rsidR="00754A1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Yadigar POLAT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754A16">
                  <w:pPr>
                    <w:spacing w:after="0" w:line="240" w:lineRule="auto"/>
                  </w:pPr>
                </w:p>
              </w:tc>
            </w:tr>
            <w:tr w:rsidR="00754A1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YARDIM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754A16">
                  <w:pPr>
                    <w:spacing w:after="0" w:line="240" w:lineRule="auto"/>
                  </w:pPr>
                </w:p>
              </w:tc>
            </w:tr>
            <w:tr w:rsidR="00754A1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ÜRKEN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754A16">
                  <w:pPr>
                    <w:spacing w:after="0" w:line="240" w:lineRule="auto"/>
                  </w:pPr>
                </w:p>
              </w:tc>
            </w:tr>
            <w:tr w:rsidR="00754A1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Senanur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YAKUT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754A16">
                  <w:pPr>
                    <w:spacing w:after="0" w:line="240" w:lineRule="auto"/>
                  </w:pPr>
                </w:p>
              </w:tc>
            </w:tr>
            <w:tr w:rsidR="00754A1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Abdulvahap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ÇELİK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754A16">
                  <w:pPr>
                    <w:spacing w:after="0" w:line="240" w:lineRule="auto"/>
                  </w:pPr>
                </w:p>
              </w:tc>
            </w:tr>
            <w:tr w:rsidR="00754A1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UNCU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754A16">
                  <w:pPr>
                    <w:spacing w:after="0" w:line="240" w:lineRule="auto"/>
                  </w:pPr>
                </w:p>
              </w:tc>
            </w:tr>
            <w:tr w:rsidR="00754A1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Bilge YILDIRIM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754A16">
                  <w:pPr>
                    <w:spacing w:after="0" w:line="240" w:lineRule="auto"/>
                  </w:pPr>
                </w:p>
              </w:tc>
            </w:tr>
            <w:tr w:rsidR="00754A1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Nurhayat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754A16">
                  <w:pPr>
                    <w:spacing w:after="0" w:line="240" w:lineRule="auto"/>
                  </w:pPr>
                </w:p>
              </w:tc>
            </w:tr>
            <w:tr w:rsidR="00754A1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GİRESUNLU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754A16">
                  <w:pPr>
                    <w:spacing w:after="0" w:line="240" w:lineRule="auto"/>
                  </w:pPr>
                </w:p>
              </w:tc>
            </w:tr>
            <w:tr w:rsidR="00754A1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Seyfullah KÖŞELİ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754A16">
                  <w:pPr>
                    <w:spacing w:after="0" w:line="240" w:lineRule="auto"/>
                  </w:pPr>
                </w:p>
              </w:tc>
            </w:tr>
          </w:tbl>
          <w:p w:rsidR="00754A16" w:rsidRDefault="00754A16">
            <w:pPr>
              <w:spacing w:after="0" w:line="240" w:lineRule="auto"/>
            </w:pPr>
          </w:p>
        </w:tc>
        <w:tc>
          <w:tcPr>
            <w:tcW w:w="283" w:type="dxa"/>
          </w:tcPr>
          <w:p w:rsidR="00754A16" w:rsidRDefault="00754A1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754A1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754A1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Öznur Kübra ÇEVİK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754A16">
                  <w:pPr>
                    <w:spacing w:after="0" w:line="240" w:lineRule="auto"/>
                  </w:pPr>
                </w:p>
              </w:tc>
            </w:tr>
            <w:tr w:rsidR="00754A1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DAMGACI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754A16">
                  <w:pPr>
                    <w:spacing w:after="0" w:line="240" w:lineRule="auto"/>
                  </w:pPr>
                </w:p>
              </w:tc>
            </w:tr>
            <w:tr w:rsidR="00754A1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ATABAY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754A16">
                  <w:pPr>
                    <w:spacing w:after="0" w:line="240" w:lineRule="auto"/>
                  </w:pPr>
                </w:p>
              </w:tc>
            </w:tr>
            <w:tr w:rsidR="00754A1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KÜÇÜKBOĞA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754A16">
                  <w:pPr>
                    <w:spacing w:after="0" w:line="240" w:lineRule="auto"/>
                  </w:pPr>
                </w:p>
              </w:tc>
            </w:tr>
            <w:tr w:rsidR="00754A1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KÖSE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754A16">
                  <w:pPr>
                    <w:spacing w:after="0" w:line="240" w:lineRule="auto"/>
                  </w:pPr>
                </w:p>
              </w:tc>
            </w:tr>
            <w:tr w:rsidR="00754A1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Vedat ARSLAN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754A16">
                  <w:pPr>
                    <w:spacing w:after="0" w:line="240" w:lineRule="auto"/>
                  </w:pPr>
                </w:p>
              </w:tc>
            </w:tr>
            <w:tr w:rsidR="00754A1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KARAKUZU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754A16">
                  <w:pPr>
                    <w:spacing w:after="0" w:line="240" w:lineRule="auto"/>
                  </w:pPr>
                </w:p>
              </w:tc>
            </w:tr>
            <w:tr w:rsidR="00754A1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GÖZÜM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754A16">
                  <w:pPr>
                    <w:spacing w:after="0" w:line="240" w:lineRule="auto"/>
                  </w:pPr>
                </w:p>
              </w:tc>
            </w:tr>
            <w:tr w:rsidR="00754A1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Yaşar Berkan KESKİN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754A16">
                  <w:pPr>
                    <w:spacing w:after="0" w:line="240" w:lineRule="auto"/>
                  </w:pPr>
                </w:p>
              </w:tc>
            </w:tr>
            <w:tr w:rsidR="00754A1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YILDIRIM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754A16">
                  <w:pPr>
                    <w:spacing w:after="0" w:line="240" w:lineRule="auto"/>
                  </w:pPr>
                </w:p>
              </w:tc>
            </w:tr>
            <w:tr w:rsidR="00754A1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ŞEN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754A16">
                  <w:pPr>
                    <w:spacing w:after="0" w:line="240" w:lineRule="auto"/>
                  </w:pPr>
                </w:p>
              </w:tc>
            </w:tr>
            <w:tr w:rsidR="00754A1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ARSLAN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754A16">
                  <w:pPr>
                    <w:spacing w:after="0" w:line="240" w:lineRule="auto"/>
                  </w:pPr>
                </w:p>
              </w:tc>
            </w:tr>
            <w:tr w:rsidR="00754A1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Aleyna TURGAÇ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754A16">
                  <w:pPr>
                    <w:spacing w:after="0" w:line="240" w:lineRule="auto"/>
                  </w:pPr>
                </w:p>
              </w:tc>
            </w:tr>
            <w:tr w:rsidR="00754A1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Hozan ÖĞMEN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754A16">
                  <w:pPr>
                    <w:spacing w:after="0" w:line="240" w:lineRule="auto"/>
                  </w:pPr>
                </w:p>
              </w:tc>
            </w:tr>
            <w:tr w:rsidR="00754A1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KERÇEK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754A16">
                  <w:pPr>
                    <w:spacing w:after="0" w:line="240" w:lineRule="auto"/>
                  </w:pPr>
                </w:p>
              </w:tc>
            </w:tr>
            <w:tr w:rsidR="00754A1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Veysel KUŞÇU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754A16">
                  <w:pPr>
                    <w:spacing w:after="0" w:line="240" w:lineRule="auto"/>
                  </w:pPr>
                </w:p>
              </w:tc>
            </w:tr>
            <w:tr w:rsidR="00754A16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ULUSAL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754A16">
                  <w:pPr>
                    <w:spacing w:after="0" w:line="240" w:lineRule="auto"/>
                  </w:pPr>
                </w:p>
              </w:tc>
            </w:tr>
          </w:tbl>
          <w:p w:rsidR="00754A16" w:rsidRDefault="00754A16">
            <w:pPr>
              <w:spacing w:after="0" w:line="240" w:lineRule="auto"/>
            </w:pPr>
          </w:p>
        </w:tc>
        <w:tc>
          <w:tcPr>
            <w:tcW w:w="566" w:type="dxa"/>
          </w:tcPr>
          <w:p w:rsidR="00754A16" w:rsidRDefault="00754A16">
            <w:pPr>
              <w:pStyle w:val="EmptyCellLayoutStyle"/>
              <w:spacing w:after="0" w:line="240" w:lineRule="auto"/>
            </w:pPr>
          </w:p>
        </w:tc>
      </w:tr>
      <w:tr w:rsidR="00754A16">
        <w:trPr>
          <w:trHeight w:val="283"/>
        </w:trPr>
        <w:tc>
          <w:tcPr>
            <w:tcW w:w="566" w:type="dxa"/>
          </w:tcPr>
          <w:p w:rsidR="00754A16" w:rsidRDefault="00754A1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54A16" w:rsidRDefault="00754A1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754A16" w:rsidRDefault="00754A1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754A16" w:rsidRDefault="00754A1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754A16" w:rsidRDefault="00754A16">
            <w:pPr>
              <w:pStyle w:val="EmptyCellLayoutStyle"/>
              <w:spacing w:after="0" w:line="240" w:lineRule="auto"/>
            </w:pPr>
          </w:p>
        </w:tc>
      </w:tr>
      <w:tr w:rsidR="008E0216" w:rsidTr="008E0216">
        <w:tc>
          <w:tcPr>
            <w:tcW w:w="566" w:type="dxa"/>
          </w:tcPr>
          <w:p w:rsidR="00754A16" w:rsidRDefault="00754A1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754A16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C572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754A16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754A16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754A16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754A16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54A16" w:rsidRDefault="00754A16">
                  <w:pPr>
                    <w:spacing w:after="0" w:line="240" w:lineRule="auto"/>
                  </w:pPr>
                </w:p>
              </w:tc>
            </w:tr>
          </w:tbl>
          <w:p w:rsidR="00754A16" w:rsidRDefault="00754A16">
            <w:pPr>
              <w:spacing w:after="0" w:line="240" w:lineRule="auto"/>
            </w:pPr>
          </w:p>
        </w:tc>
        <w:tc>
          <w:tcPr>
            <w:tcW w:w="566" w:type="dxa"/>
          </w:tcPr>
          <w:p w:rsidR="00754A16" w:rsidRDefault="00754A16">
            <w:pPr>
              <w:pStyle w:val="EmptyCellLayoutStyle"/>
              <w:spacing w:after="0" w:line="240" w:lineRule="auto"/>
            </w:pPr>
          </w:p>
        </w:tc>
      </w:tr>
    </w:tbl>
    <w:p w:rsidR="00754A16" w:rsidRDefault="00754A16">
      <w:pPr>
        <w:spacing w:after="0" w:line="240" w:lineRule="auto"/>
      </w:pPr>
    </w:p>
    <w:sectPr w:rsidR="00754A16" w:rsidSect="000A44C8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94E" w:rsidRDefault="003D794E">
      <w:pPr>
        <w:spacing w:after="0" w:line="240" w:lineRule="auto"/>
      </w:pPr>
      <w:r>
        <w:separator/>
      </w:r>
    </w:p>
  </w:endnote>
  <w:endnote w:type="continuationSeparator" w:id="0">
    <w:p w:rsidR="003D794E" w:rsidRDefault="003D7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66"/>
    </w:tblGrid>
    <w:tr w:rsidR="00754A16">
      <w:tc>
        <w:tcPr>
          <w:tcW w:w="566" w:type="dxa"/>
        </w:tcPr>
        <w:p w:rsidR="00754A16" w:rsidRDefault="00754A16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754A16" w:rsidRDefault="00754A1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54A16" w:rsidRDefault="00754A16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754A16" w:rsidRDefault="00754A1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54A16" w:rsidRDefault="00754A1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54A16" w:rsidRDefault="00754A1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754A16" w:rsidRDefault="00754A16">
          <w:pPr>
            <w:pStyle w:val="EmptyCellLayoutStyle"/>
            <w:spacing w:after="0" w:line="240" w:lineRule="auto"/>
          </w:pPr>
        </w:p>
      </w:tc>
    </w:tr>
    <w:tr w:rsidR="00754A16">
      <w:tc>
        <w:tcPr>
          <w:tcW w:w="566" w:type="dxa"/>
        </w:tcPr>
        <w:p w:rsidR="00754A16" w:rsidRDefault="00754A1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754A16" w:rsidRDefault="00C5727B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754A16" w:rsidRDefault="00754A16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754A16" w:rsidRDefault="00754A16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754A16" w:rsidRDefault="00754A16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754A16" w:rsidRDefault="00754A1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754A16" w:rsidRDefault="00754A16">
          <w:pPr>
            <w:pStyle w:val="EmptyCellLayoutStyle"/>
            <w:spacing w:after="0" w:line="240" w:lineRule="auto"/>
          </w:pPr>
        </w:p>
      </w:tc>
    </w:tr>
    <w:tr w:rsidR="00754A16">
      <w:tc>
        <w:tcPr>
          <w:tcW w:w="566" w:type="dxa"/>
        </w:tcPr>
        <w:p w:rsidR="00754A16" w:rsidRDefault="00754A1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754A16" w:rsidRDefault="00754A1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54A16" w:rsidRDefault="00754A16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754A16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54A16" w:rsidRDefault="00C5727B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19.03.2019</w:t>
                </w:r>
              </w:p>
            </w:tc>
          </w:tr>
        </w:tbl>
        <w:p w:rsidR="00754A16" w:rsidRDefault="00754A16">
          <w:pPr>
            <w:spacing w:after="0" w:line="240" w:lineRule="auto"/>
          </w:pPr>
        </w:p>
      </w:tc>
      <w:tc>
        <w:tcPr>
          <w:tcW w:w="141" w:type="dxa"/>
        </w:tcPr>
        <w:p w:rsidR="00754A16" w:rsidRDefault="00754A1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54A16" w:rsidRDefault="00754A1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754A16" w:rsidRDefault="00754A16">
          <w:pPr>
            <w:pStyle w:val="EmptyCellLayoutStyle"/>
            <w:spacing w:after="0" w:line="240" w:lineRule="auto"/>
          </w:pPr>
        </w:p>
      </w:tc>
    </w:tr>
    <w:tr w:rsidR="00754A16">
      <w:tc>
        <w:tcPr>
          <w:tcW w:w="566" w:type="dxa"/>
        </w:tcPr>
        <w:p w:rsidR="00754A16" w:rsidRDefault="00754A1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754A16" w:rsidRDefault="00754A1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54A16" w:rsidRDefault="00754A16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754A16" w:rsidRDefault="00754A1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54A16" w:rsidRDefault="00754A16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754A16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54A16" w:rsidRDefault="00C5727B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754A16" w:rsidRDefault="00754A16">
          <w:pPr>
            <w:spacing w:after="0" w:line="240" w:lineRule="auto"/>
          </w:pPr>
        </w:p>
      </w:tc>
      <w:tc>
        <w:tcPr>
          <w:tcW w:w="566" w:type="dxa"/>
        </w:tcPr>
        <w:p w:rsidR="00754A16" w:rsidRDefault="00754A16">
          <w:pPr>
            <w:pStyle w:val="EmptyCellLayoutStyle"/>
            <w:spacing w:after="0" w:line="240" w:lineRule="auto"/>
          </w:pPr>
        </w:p>
      </w:tc>
    </w:tr>
    <w:tr w:rsidR="00754A16">
      <w:tc>
        <w:tcPr>
          <w:tcW w:w="566" w:type="dxa"/>
        </w:tcPr>
        <w:p w:rsidR="00754A16" w:rsidRDefault="00754A16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754A16" w:rsidRDefault="00754A1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754A16" w:rsidRDefault="00754A16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754A16" w:rsidRDefault="00754A1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754A16" w:rsidRDefault="00754A1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754A16" w:rsidRDefault="00754A1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754A16" w:rsidRDefault="00754A16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94E" w:rsidRDefault="003D794E">
      <w:pPr>
        <w:spacing w:after="0" w:line="240" w:lineRule="auto"/>
      </w:pPr>
      <w:r>
        <w:separator/>
      </w:r>
    </w:p>
  </w:footnote>
  <w:footnote w:type="continuationSeparator" w:id="0">
    <w:p w:rsidR="003D794E" w:rsidRDefault="003D7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66"/>
    </w:tblGrid>
    <w:tr w:rsidR="00754A16">
      <w:tc>
        <w:tcPr>
          <w:tcW w:w="566" w:type="dxa"/>
        </w:tcPr>
        <w:p w:rsidR="00754A16" w:rsidRDefault="00754A16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754A16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754A16" w:rsidRDefault="00C5727B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754A16" w:rsidRDefault="00754A16">
          <w:pPr>
            <w:spacing w:after="0" w:line="240" w:lineRule="auto"/>
          </w:pPr>
        </w:p>
      </w:tc>
      <w:tc>
        <w:tcPr>
          <w:tcW w:w="566" w:type="dxa"/>
        </w:tcPr>
        <w:p w:rsidR="00754A16" w:rsidRDefault="00754A16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1">
    <w:nsid w:val="00000020"/>
    <w:multiLevelType w:val="multilevel"/>
    <w:tmpl w:val="0000002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2">
    <w:nsid w:val="00000021"/>
    <w:multiLevelType w:val="multilevel"/>
    <w:tmpl w:val="0000002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3">
    <w:nsid w:val="00000022"/>
    <w:multiLevelType w:val="multilevel"/>
    <w:tmpl w:val="0000002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4">
    <w:nsid w:val="00000023"/>
    <w:multiLevelType w:val="multilevel"/>
    <w:tmpl w:val="0000002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5">
    <w:nsid w:val="00000024"/>
    <w:multiLevelType w:val="multilevel"/>
    <w:tmpl w:val="0000002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54A16"/>
    <w:rsid w:val="000A44C8"/>
    <w:rsid w:val="003D794E"/>
    <w:rsid w:val="00754A16"/>
    <w:rsid w:val="008E0216"/>
    <w:rsid w:val="00C5727B"/>
    <w:rsid w:val="00ED6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4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0A44C8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0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2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cp:lastModifiedBy>adunet</cp:lastModifiedBy>
  <cp:revision>2</cp:revision>
  <dcterms:created xsi:type="dcterms:W3CDTF">2019-03-21T09:39:00Z</dcterms:created>
  <dcterms:modified xsi:type="dcterms:W3CDTF">2019-03-21T09:39:00Z</dcterms:modified>
</cp:coreProperties>
</file>